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846F47">
              <w:rPr>
                <w:rFonts w:ascii="Arial" w:hAnsi="Arial" w:cs="Arial"/>
                <w:sz w:val="28"/>
                <w:szCs w:val="28"/>
              </w:rPr>
              <w:t>048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3B063A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2C21C0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2C21C0">
              <w:rPr>
                <w:rFonts w:ascii="Arial" w:hAnsi="Arial" w:cs="Arial"/>
                <w:sz w:val="28"/>
                <w:szCs w:val="28"/>
              </w:rPr>
              <w:t>038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6545C6" w:rsidRPr="006545C6" w:rsidRDefault="005276F9" w:rsidP="006545C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6545C6" w:rsidRPr="006545C6">
        <w:rPr>
          <w:rFonts w:ascii="Arial" w:hAnsi="Arial" w:cs="Arial"/>
          <w:b/>
          <w:sz w:val="22"/>
          <w:szCs w:val="22"/>
        </w:rPr>
        <w:t xml:space="preserve">REGISTRO DE PREÇOS </w:t>
      </w:r>
      <w:r w:rsidR="006545C6" w:rsidRPr="006545C6">
        <w:rPr>
          <w:rFonts w:ascii="Arial" w:hAnsi="Arial" w:cs="Arial"/>
          <w:sz w:val="22"/>
          <w:szCs w:val="22"/>
        </w:rPr>
        <w:t>para eventual a</w:t>
      </w:r>
      <w:r w:rsidR="006545C6" w:rsidRPr="006545C6">
        <w:rPr>
          <w:rFonts w:ascii="Arial" w:hAnsi="Arial" w:cs="Arial"/>
          <w:bCs/>
          <w:sz w:val="22"/>
          <w:szCs w:val="22"/>
        </w:rPr>
        <w:t>quisição de Equipamentos de Proteção Individual (EPI's) e Materiais de Construção, visando atender as demandas dos cursos do</w:t>
      </w:r>
      <w:r w:rsidR="006545C6" w:rsidRPr="006545C6">
        <w:rPr>
          <w:rFonts w:ascii="Arial" w:hAnsi="Arial" w:cs="Arial"/>
          <w:b/>
          <w:bCs/>
          <w:sz w:val="22"/>
          <w:szCs w:val="22"/>
        </w:rPr>
        <w:t xml:space="preserve"> </w:t>
      </w:r>
      <w:r w:rsidR="006545C6" w:rsidRPr="006545C6">
        <w:rPr>
          <w:rFonts w:ascii="Arial" w:hAnsi="Arial" w:cs="Arial"/>
          <w:b/>
          <w:sz w:val="22"/>
          <w:szCs w:val="22"/>
        </w:rPr>
        <w:t>SENAR-AR/MS.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846F47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</w:t>
      </w:r>
      <w:r w:rsidR="00867558">
        <w:rPr>
          <w:rFonts w:ascii="Arial" w:hAnsi="Arial" w:cs="Arial"/>
          <w:b/>
          <w:color w:val="C00000"/>
          <w:sz w:val="22"/>
          <w:szCs w:val="22"/>
        </w:rPr>
        <w:t>11.</w:t>
      </w:r>
      <w:bookmarkStart w:id="0" w:name="_GoBack"/>
      <w:bookmarkEnd w:id="0"/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2C21C0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2C21C0" w:rsidRPr="00EF4386">
            <w:rPr>
              <w:rFonts w:ascii="Arial" w:hAnsi="Arial" w:cs="Arial"/>
              <w:sz w:val="18"/>
              <w:szCs w:val="20"/>
            </w:rPr>
            <w:t>151</w:t>
          </w:r>
          <w:r w:rsidR="009E0FA2" w:rsidRPr="00EF4386">
            <w:rPr>
              <w:rFonts w:ascii="Arial" w:hAnsi="Arial" w:cs="Arial"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sz w:val="18"/>
              <w:szCs w:val="20"/>
            </w:rPr>
            <w:t>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846F47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846F47">
            <w:rPr>
              <w:rFonts w:ascii="Arial" w:hAnsi="Arial" w:cs="Arial"/>
              <w:bCs/>
              <w:sz w:val="18"/>
              <w:szCs w:val="20"/>
            </w:rPr>
            <w:t>048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0725F7" w:rsidP="002C21C0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2C21C0">
            <w:rPr>
              <w:rFonts w:ascii="Arial" w:hAnsi="Arial" w:cs="Arial"/>
              <w:sz w:val="18"/>
              <w:szCs w:val="20"/>
            </w:rPr>
            <w:t>038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21C0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063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4437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45C6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46F47"/>
    <w:rsid w:val="008502DE"/>
    <w:rsid w:val="00860835"/>
    <w:rsid w:val="00863104"/>
    <w:rsid w:val="00865517"/>
    <w:rsid w:val="00865E89"/>
    <w:rsid w:val="008670D4"/>
    <w:rsid w:val="00867558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47B22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386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D0DA1-1AF8-4878-96AC-019FBE076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32</cp:revision>
  <cp:lastPrinted>2016-02-18T16:37:00Z</cp:lastPrinted>
  <dcterms:created xsi:type="dcterms:W3CDTF">2016-02-15T13:56:00Z</dcterms:created>
  <dcterms:modified xsi:type="dcterms:W3CDTF">2017-01-05T11:32:00Z</dcterms:modified>
</cp:coreProperties>
</file>